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AF74F" w14:textId="50CCFA92" w:rsidR="005F6DFD" w:rsidRPr="00374A56" w:rsidRDefault="00374A56" w:rsidP="00374A56">
      <w:pPr>
        <w:spacing w:before="68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hAnsiTheme="minorHAnsi" w:cstheme="minorHAnsi"/>
          <w:sz w:val="22"/>
          <w:szCs w:val="22"/>
        </w:rPr>
        <w:t>Suraj Denton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38"/>
      </w:tblGrid>
      <w:tr w:rsidR="005F6DFD" w:rsidRPr="00374A56" w14:paraId="5CD8EFC3" w14:textId="77777777" w:rsidTr="00374A56">
        <w:trPr>
          <w:trHeight w:hRule="exact" w:val="347"/>
        </w:trPr>
        <w:tc>
          <w:tcPr>
            <w:tcW w:w="10138" w:type="dxa"/>
            <w:shd w:val="clear" w:color="auto" w:fill="auto"/>
          </w:tcPr>
          <w:p w14:paraId="642E3CA2" w14:textId="601B9A77" w:rsidR="005F6DFD" w:rsidRPr="00374A56" w:rsidRDefault="00374A56" w:rsidP="00374A56">
            <w:pPr>
              <w:spacing w:before="2"/>
              <w:ind w:left="2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.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. 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ox 1673, 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ll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n,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w w:val="96"/>
                <w:sz w:val="22"/>
                <w:szCs w:val="22"/>
              </w:rPr>
              <w:t>3201</w:t>
            </w:r>
            <w:r w:rsidRPr="00374A56">
              <w:rPr>
                <w:rFonts w:asciiTheme="minorHAnsi" w:eastAsia="Garamond" w:hAnsiTheme="minorHAnsi" w:cstheme="minorHAnsi"/>
                <w:spacing w:val="-1"/>
                <w:w w:val="96"/>
                <w:sz w:val="22"/>
                <w:szCs w:val="22"/>
              </w:rPr>
              <w:t>1</w:t>
            </w:r>
            <w:r w:rsidRPr="00374A56">
              <w:rPr>
                <w:rFonts w:asciiTheme="minorHAnsi" w:eastAsia="Verdana" w:hAnsiTheme="minorHAnsi" w:cstheme="minorHAnsi"/>
                <w:w w:val="96"/>
                <w:sz w:val="22"/>
                <w:szCs w:val="22"/>
              </w:rPr>
              <w:t>•</w:t>
            </w:r>
            <w:r w:rsidRPr="00374A56">
              <w:rPr>
                <w:rFonts w:asciiTheme="minorHAnsi" w:eastAsia="Verdana" w:hAnsiTheme="minorHAnsi" w:cstheme="minorHAnsi"/>
                <w:spacing w:val="-14"/>
                <w:w w:val="96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800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991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5187</w:t>
            </w:r>
            <w:r w:rsidRPr="00374A56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(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H) </w:t>
            </w:r>
            <w:r w:rsidRPr="00374A56">
              <w:rPr>
                <w:rFonts w:asciiTheme="minorHAnsi" w:eastAsia="Verdana" w:hAnsiTheme="minorHAnsi" w:cstheme="minorHAnsi"/>
                <w:w w:val="84"/>
                <w:sz w:val="22"/>
                <w:szCs w:val="22"/>
              </w:rPr>
              <w:t>•</w:t>
            </w:r>
            <w:r w:rsidRPr="00374A56">
              <w:rPr>
                <w:rFonts w:asciiTheme="minorHAnsi" w:eastAsia="Verdana" w:hAnsiTheme="minorHAnsi" w:cstheme="minorHAnsi"/>
                <w:spacing w:val="-13"/>
                <w:w w:val="84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800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991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5187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(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) </w:t>
            </w:r>
            <w:r w:rsidRPr="00374A56">
              <w:rPr>
                <w:rFonts w:asciiTheme="minorHAnsi" w:eastAsia="Verdana" w:hAnsiTheme="minorHAnsi" w:cstheme="minorHAnsi"/>
                <w:w w:val="84"/>
                <w:sz w:val="22"/>
                <w:szCs w:val="22"/>
              </w:rPr>
              <w:t>•</w:t>
            </w:r>
            <w:r w:rsidRPr="00374A56">
              <w:rPr>
                <w:rFonts w:asciiTheme="minorHAnsi" w:eastAsia="Verdana" w:hAnsiTheme="minorHAnsi" w:cstheme="minorHAnsi"/>
                <w:spacing w:val="-11"/>
                <w:w w:val="84"/>
                <w:sz w:val="22"/>
                <w:szCs w:val="22"/>
              </w:rPr>
              <w:t xml:space="preserve"> </w:t>
            </w:r>
            <w:hyperlink r:id="rId5" w:history="1">
              <w:r w:rsidRPr="00374A56">
                <w:rPr>
                  <w:rStyle w:val="Hyperlink"/>
                  <w:rFonts w:asciiTheme="minorHAnsi" w:eastAsia="Garamond" w:hAnsiTheme="minorHAnsi" w:cstheme="minorHAnsi"/>
                  <w:spacing w:val="-2"/>
                  <w:sz w:val="22"/>
                  <w:szCs w:val="22"/>
                </w:rPr>
                <w:t>suraj@gmail.com</w:t>
              </w:r>
            </w:hyperlink>
          </w:p>
        </w:tc>
      </w:tr>
      <w:tr w:rsidR="005F6DFD" w:rsidRPr="00374A56" w14:paraId="09AFC809" w14:textId="77777777" w:rsidTr="00374A56">
        <w:trPr>
          <w:trHeight w:hRule="exact" w:val="1952"/>
        </w:trPr>
        <w:tc>
          <w:tcPr>
            <w:tcW w:w="10138" w:type="dxa"/>
            <w:shd w:val="clear" w:color="auto" w:fill="auto"/>
          </w:tcPr>
          <w:p w14:paraId="0972EEAD" w14:textId="77777777" w:rsidR="005F6DFD" w:rsidRPr="00374A56" w:rsidRDefault="005F6DFD" w:rsidP="00374A56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3B065E" w14:textId="77777777" w:rsidR="005F6DFD" w:rsidRPr="00374A56" w:rsidRDefault="005F6DFD" w:rsidP="00374A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6FFB60" w14:textId="77777777" w:rsidR="005F6DFD" w:rsidRPr="00374A56" w:rsidRDefault="00374A56" w:rsidP="00374A56">
            <w:pPr>
              <w:ind w:left="29" w:right="6938"/>
              <w:jc w:val="both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X</w:t>
            </w:r>
            <w:r w:rsidRPr="00374A56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U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IV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SS</w:t>
            </w:r>
            <w:r w:rsidRPr="00374A56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NT</w:t>
            </w:r>
          </w:p>
          <w:p w14:paraId="4B0B4055" w14:textId="77777777" w:rsidR="005F6DFD" w:rsidRPr="00374A56" w:rsidRDefault="00374A56" w:rsidP="00374A56">
            <w:pPr>
              <w:spacing w:before="77"/>
              <w:ind w:left="29" w:right="-4"/>
              <w:jc w:val="both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Pr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ac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ve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ad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374A56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v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e 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ss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wi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374A56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h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is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374A56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f</w:t>
            </w:r>
            <w:r w:rsidRPr="00374A56">
              <w:rPr>
                <w:rFonts w:asciiTheme="minorHAnsi" w:eastAsia="Garamond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g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-l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eve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eader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374A56">
              <w:rPr>
                <w:rFonts w:asciiTheme="minorHAnsi" w:eastAsia="Garamond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st-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ace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po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te</w:t>
            </w:r>
            <w:r w:rsidRPr="00374A56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v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ts.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Rec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z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va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is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cree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k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wl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ed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le</w:t>
            </w:r>
            <w:r w:rsidRPr="00374A56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ar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w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th</w:t>
            </w:r>
            <w:r w:rsidRPr="00374A56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il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it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374A56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to</w:t>
            </w:r>
            <w:r w:rsidRPr="00374A56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j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ggle</w:t>
            </w:r>
            <w:r w:rsidRPr="00374A56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it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z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eed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w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ile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ur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eed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374A56">
              <w:rPr>
                <w:rFonts w:asciiTheme="minorHAnsi" w:eastAsia="Garamond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to</w:t>
            </w:r>
            <w:r w:rsidRPr="00374A56">
              <w:rPr>
                <w:rFonts w:asciiTheme="minorHAnsi" w:eastAsia="Garamond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sti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ss</w:t>
            </w:r>
            <w:r w:rsidRPr="00374A56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cer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s.</w:t>
            </w:r>
            <w:r w:rsidRPr="00374A56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le</w:t>
            </w:r>
            <w:r w:rsidRPr="00374A56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deve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g,</w:t>
            </w:r>
            <w:r w:rsidRPr="00374A56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im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g,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mm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g 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j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ve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s,</w:t>
            </w:r>
            <w:r w:rsidRPr="00374A56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iss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ues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374A56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erv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a li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is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to</w:t>
            </w:r>
            <w:r w:rsidRPr="00374A56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s,</w:t>
            </w:r>
            <w:r w:rsidRPr="00374A56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sta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ff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374A56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xt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ac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s.</w:t>
            </w:r>
          </w:p>
        </w:tc>
      </w:tr>
      <w:tr w:rsidR="005F6DFD" w:rsidRPr="00374A56" w14:paraId="7996C573" w14:textId="77777777" w:rsidTr="00374A56">
        <w:trPr>
          <w:trHeight w:hRule="exact" w:val="1059"/>
        </w:trPr>
        <w:tc>
          <w:tcPr>
            <w:tcW w:w="10138" w:type="dxa"/>
            <w:shd w:val="clear" w:color="auto" w:fill="auto"/>
          </w:tcPr>
          <w:p w14:paraId="3799BBDD" w14:textId="77777777" w:rsidR="005F6DFD" w:rsidRPr="00374A56" w:rsidRDefault="005F6DFD" w:rsidP="00374A56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8E8C6" w14:textId="77777777" w:rsidR="005F6DFD" w:rsidRPr="00374A56" w:rsidRDefault="00374A56" w:rsidP="00374A56">
            <w:pPr>
              <w:ind w:left="422" w:right="385" w:firstLine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Re</w:t>
            </w:r>
            <w:r w:rsidRPr="00374A56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og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iz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b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y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EO 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f</w:t>
            </w:r>
            <w:r w:rsidRPr="00374A56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n 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em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y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w</w:t>
            </w:r>
            <w:r w:rsidRPr="00374A56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h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“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h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w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 i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iti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ti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v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n 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ad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v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u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wh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er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wi</w:t>
            </w:r>
            <w:r w:rsidRPr="00374A56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hin the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om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pan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”. Si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u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t 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“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b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re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th 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f </w:t>
            </w:r>
            <w:r w:rsidRPr="00374A56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f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res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h</w:t>
            </w:r>
            <w:r w:rsidRPr="00374A56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ir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b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au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o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f w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lli</w:t>
            </w:r>
            <w:r w:rsidRPr="00374A56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es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h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lp</w:t>
            </w:r>
            <w:r w:rsidRPr="00374A56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(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os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iti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ve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)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ttit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ud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” 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b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y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pan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’s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I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er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na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na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l 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ro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ll</w:t>
            </w:r>
            <w:r w:rsidRPr="00374A56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.</w:t>
            </w:r>
          </w:p>
        </w:tc>
      </w:tr>
      <w:tr w:rsidR="005F6DFD" w:rsidRPr="00374A56" w14:paraId="32E59777" w14:textId="77777777" w:rsidTr="00374A56">
        <w:trPr>
          <w:trHeight w:hRule="exact" w:val="833"/>
        </w:trPr>
        <w:tc>
          <w:tcPr>
            <w:tcW w:w="10138" w:type="dxa"/>
            <w:shd w:val="clear" w:color="auto" w:fill="auto"/>
          </w:tcPr>
          <w:p w14:paraId="2821BE98" w14:textId="77777777" w:rsidR="005F6DFD" w:rsidRPr="00374A56" w:rsidRDefault="005F6DFD" w:rsidP="00374A56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2C41CF" w14:textId="77777777" w:rsidR="005F6DFD" w:rsidRPr="00374A56" w:rsidRDefault="00374A56" w:rsidP="00374A56">
            <w:pPr>
              <w:ind w:left="2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74A56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RE</w:t>
            </w:r>
            <w:r w:rsidRPr="00374A56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F</w:t>
            </w:r>
            <w:r w:rsidRPr="00374A56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X</w:t>
            </w:r>
            <w:r w:rsidRPr="00374A56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ERT</w:t>
            </w:r>
            <w:r w:rsidRPr="00374A56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IS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</w:p>
        </w:tc>
      </w:tr>
      <w:tr w:rsidR="005F6DFD" w:rsidRPr="00374A56" w14:paraId="424D007A" w14:textId="77777777" w:rsidTr="00374A56">
        <w:trPr>
          <w:trHeight w:hRule="exact" w:val="1577"/>
        </w:trPr>
        <w:tc>
          <w:tcPr>
            <w:tcW w:w="10138" w:type="dxa"/>
            <w:shd w:val="clear" w:color="auto" w:fill="auto"/>
          </w:tcPr>
          <w:p w14:paraId="1EBA9695" w14:textId="77777777" w:rsidR="005F6DFD" w:rsidRPr="00374A56" w:rsidRDefault="00374A56" w:rsidP="00374A56">
            <w:pPr>
              <w:ind w:left="29" w:right="130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374A56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rave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374A56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rd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374A56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Pr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j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374A56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374A56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Off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ist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374A56">
              <w:rPr>
                <w:rFonts w:asciiTheme="minorHAnsi" w:eastAsia="Verdana" w:hAnsiTheme="minorHAnsi" w:cstheme="minorHAnsi"/>
                <w:spacing w:val="-6"/>
                <w:w w:val="8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x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se</w:t>
            </w:r>
            <w:r w:rsidRPr="00374A56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374A56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V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Su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ly</w:t>
            </w:r>
            <w:r w:rsidRPr="00374A56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374A56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ss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374A56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Pr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j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ts T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hno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gy</w:t>
            </w:r>
            <w:r w:rsidRPr="00374A56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374A56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374A56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f</w:t>
            </w:r>
            <w:r w:rsidRPr="00374A56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Hi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374A56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MS</w:t>
            </w:r>
            <w:r w:rsidRPr="00374A56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Off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374A56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no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ph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374A56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374A56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y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74A56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(80</w:t>
            </w:r>
            <w:r w:rsidRPr="00374A56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w</w:t>
            </w:r>
            <w:r w:rsidRPr="00374A56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m</w:t>
            </w:r>
            <w:r w:rsidRPr="00374A56">
              <w:rPr>
                <w:rFonts w:asciiTheme="minorHAnsi" w:eastAsia="Garamond" w:hAnsiTheme="minorHAnsi" w:cstheme="minorHAnsi"/>
                <w:sz w:val="22"/>
                <w:szCs w:val="22"/>
              </w:rPr>
              <w:t>)</w:t>
            </w:r>
          </w:p>
          <w:p w14:paraId="772F8BE5" w14:textId="77777777" w:rsidR="005F6DFD" w:rsidRPr="00374A56" w:rsidRDefault="005F6DFD" w:rsidP="00374A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16D21D" w14:textId="77777777" w:rsidR="005F6DFD" w:rsidRPr="00374A56" w:rsidRDefault="005F6DFD" w:rsidP="00374A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87A189" w14:textId="77777777" w:rsidR="005F6DFD" w:rsidRPr="00374A56" w:rsidRDefault="00374A56" w:rsidP="00374A56">
            <w:pPr>
              <w:ind w:left="2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74A56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R</w:t>
            </w:r>
            <w:r w:rsidRPr="00374A56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374A56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SS</w:t>
            </w:r>
            <w:r w:rsidRPr="00374A56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374A56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374A56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NA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L</w:t>
            </w:r>
            <w:r w:rsidRPr="00374A56">
              <w:rPr>
                <w:rFonts w:asciiTheme="minorHAnsi" w:eastAsia="Garamond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374A56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374A56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IS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  <w:r w:rsidRPr="00374A56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OR</w:t>
            </w:r>
            <w:r w:rsidRPr="00374A56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Y</w:t>
            </w:r>
          </w:p>
        </w:tc>
      </w:tr>
    </w:tbl>
    <w:p w14:paraId="7B3F77EF" w14:textId="77777777" w:rsidR="005F6DFD" w:rsidRPr="00374A56" w:rsidRDefault="00374A56" w:rsidP="00374A56">
      <w:pPr>
        <w:spacing w:before="40"/>
        <w:ind w:left="140" w:right="10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A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cme</w:t>
      </w:r>
      <w:r w:rsidRPr="00374A56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te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rna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t</w:t>
      </w:r>
      <w:r w:rsidRPr="00374A56">
        <w:rPr>
          <w:rFonts w:asciiTheme="minorHAnsi" w:eastAsia="Garamond" w:hAnsiTheme="minorHAnsi" w:cstheme="minorHAnsi"/>
          <w:b/>
          <w:spacing w:val="2"/>
          <w:w w:val="94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na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l</w:t>
      </w:r>
      <w:r w:rsidRPr="00374A56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Gr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oup</w:t>
      </w:r>
      <w:r w:rsidRPr="00374A56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–</w:t>
      </w:r>
      <w:r w:rsidRPr="00374A56">
        <w:rPr>
          <w:rFonts w:asciiTheme="minorHAnsi" w:eastAsia="Garamond" w:hAnsiTheme="minorHAnsi" w:cstheme="minorHAnsi"/>
          <w:b/>
          <w:spacing w:val="-96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P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oe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374A56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x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,</w:t>
      </w:r>
      <w:r w:rsidRPr="00374A56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A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r</w:t>
      </w:r>
      <w:r w:rsidRPr="00374A56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spacing w:val="3"/>
          <w:w w:val="94"/>
          <w:sz w:val="22"/>
          <w:szCs w:val="22"/>
          <w:highlight w:val="lightGray"/>
        </w:rPr>
        <w:t>z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a</w:t>
      </w:r>
      <w:r w:rsidRPr="00374A56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&amp;</w:t>
      </w:r>
      <w:r w:rsidRPr="00374A56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La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s</w:t>
      </w:r>
      <w:r w:rsidRPr="00374A56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Veg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as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,</w:t>
      </w:r>
      <w:r w:rsidRPr="00374A56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Nev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ad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a                                                      </w:t>
      </w:r>
      <w:r w:rsidRPr="00374A56">
        <w:rPr>
          <w:rFonts w:asciiTheme="minorHAnsi" w:eastAsia="Garamond" w:hAnsiTheme="minorHAnsi" w:cstheme="minorHAnsi"/>
          <w:b/>
          <w:spacing w:val="15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2010</w:t>
      </w:r>
      <w:r w:rsidRPr="00374A56">
        <w:rPr>
          <w:rFonts w:asciiTheme="minorHAnsi" w:eastAsia="Garamond" w:hAnsiTheme="minorHAnsi" w:cstheme="minorHAnsi"/>
          <w:b/>
          <w:spacing w:val="-94"/>
          <w:w w:val="99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to</w:t>
      </w:r>
      <w:r w:rsidRPr="00374A56">
        <w:rPr>
          <w:rFonts w:asciiTheme="minorHAnsi" w:eastAsia="Garamond" w:hAnsiTheme="minorHAnsi" w:cstheme="minorHAnsi"/>
          <w:b/>
          <w:spacing w:val="-95"/>
          <w:w w:val="99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P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t</w:t>
      </w:r>
    </w:p>
    <w:p w14:paraId="4CE9104C" w14:textId="77777777" w:rsidR="005F6DFD" w:rsidRPr="00374A56" w:rsidRDefault="005F6DFD" w:rsidP="00374A5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42312D8" w14:textId="77777777" w:rsidR="005F6DFD" w:rsidRPr="00374A56" w:rsidRDefault="00374A56" w:rsidP="00374A56">
      <w:pPr>
        <w:ind w:left="140" w:right="323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CUT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374A56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CFO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 xml:space="preserve">&amp;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RE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 xml:space="preserve">F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UM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RE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7096BD23" w14:textId="77777777" w:rsidR="005F6DFD" w:rsidRPr="00374A56" w:rsidRDefault="00374A56" w:rsidP="00374A56">
      <w:pPr>
        <w:ind w:left="140" w:right="10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li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ve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st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eader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dec</w:t>
      </w:r>
      <w:r w:rsidRPr="00374A56">
        <w:rPr>
          <w:rFonts w:asciiTheme="minorHAnsi" w:eastAsia="Garamond" w:hAnsiTheme="minorHAnsi" w:cstheme="minorHAnsi"/>
          <w:sz w:val="22"/>
          <w:szCs w:val="22"/>
        </w:rPr>
        <w:t>isi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k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ile</w:t>
      </w:r>
      <w:r w:rsidRPr="00374A56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gi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 a</w:t>
      </w:r>
      <w:r w:rsidRPr="00374A5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var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ty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k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fu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ion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ver</w:t>
      </w:r>
      <w:r w:rsidRPr="00374A56">
        <w:rPr>
          <w:rFonts w:asciiTheme="minorHAnsi" w:eastAsia="Garamond" w:hAnsiTheme="minorHAnsi" w:cstheme="minorHAnsi"/>
          <w:sz w:val="22"/>
          <w:szCs w:val="22"/>
        </w:rPr>
        <w:t>sig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/aud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iti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sz w:val="22"/>
          <w:szCs w:val="22"/>
        </w:rPr>
        <w:t>st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(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add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/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ai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yee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rac</w:t>
      </w:r>
      <w:r w:rsidRPr="00374A56">
        <w:rPr>
          <w:rFonts w:asciiTheme="minorHAnsi" w:eastAsia="Garamond" w:hAnsiTheme="minorHAnsi" w:cstheme="minorHAnsi"/>
          <w:sz w:val="22"/>
          <w:szCs w:val="22"/>
        </w:rPr>
        <w:t>ki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sz w:val="22"/>
          <w:szCs w:val="22"/>
        </w:rPr>
        <w:t>st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),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rev</w:t>
      </w:r>
      <w:r w:rsidRPr="00374A56">
        <w:rPr>
          <w:rFonts w:asciiTheme="minorHAnsi" w:eastAsia="Garamond" w:hAnsiTheme="minorHAnsi" w:cstheme="minorHAnsi"/>
          <w:sz w:val="22"/>
          <w:szCs w:val="22"/>
        </w:rPr>
        <w:t>iew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ly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r 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x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74A56">
        <w:rPr>
          <w:rFonts w:asciiTheme="minorHAnsi" w:eastAsia="Garamond" w:hAnsiTheme="minorHAnsi" w:cstheme="minorHAnsi"/>
          <w:sz w:val="22"/>
          <w:szCs w:val="22"/>
        </w:rPr>
        <w:t>,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ist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B-5s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to A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me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tn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z w:val="22"/>
          <w:szCs w:val="22"/>
        </w:rPr>
        <w:t>.</w:t>
      </w:r>
      <w:r w:rsidRPr="00374A5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te</w:t>
      </w:r>
      <w:r w:rsidRPr="00374A5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74A56">
        <w:rPr>
          <w:rFonts w:asciiTheme="minorHAnsi" w:eastAsia="Garamond" w:hAnsiTheme="minorHAnsi" w:cstheme="minorHAnsi"/>
          <w:sz w:val="22"/>
          <w:szCs w:val="22"/>
        </w:rPr>
        <w:t>k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w w:val="99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ee</w:t>
      </w:r>
      <w:r w:rsidRPr="00374A56">
        <w:rPr>
          <w:rFonts w:asciiTheme="minorHAnsi" w:eastAsia="Garamond" w:hAnsiTheme="minorHAnsi" w:cstheme="minorHAnsi"/>
          <w:spacing w:val="2"/>
          <w:w w:val="99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w w:val="99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w w:val="99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2"/>
          <w:w w:val="99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w w:val="99"/>
          <w:sz w:val="22"/>
          <w:szCs w:val="22"/>
        </w:rPr>
        <w:t>—g</w:t>
      </w:r>
      <w:r w:rsidRPr="00374A56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2"/>
          <w:w w:val="99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er/</w:t>
      </w:r>
      <w:r w:rsidRPr="00374A56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oo</w:t>
      </w:r>
      <w:r w:rsidRPr="00374A56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frea</w:t>
      </w:r>
      <w:r w:rsidRPr="00374A56">
        <w:rPr>
          <w:rFonts w:asciiTheme="minorHAnsi" w:eastAsia="Garamond" w:hAnsiTheme="minorHAnsi" w:cstheme="minorHAnsi"/>
          <w:w w:val="99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3"/>
          <w:w w:val="9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ss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z w:val="22"/>
          <w:szCs w:val="22"/>
        </w:rPr>
        <w:t>le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74A56">
        <w:rPr>
          <w:rFonts w:asciiTheme="minorHAnsi" w:eastAsia="Garamond" w:hAnsiTheme="minorHAnsi" w:cstheme="minorHAnsi"/>
          <w:sz w:val="22"/>
          <w:szCs w:val="22"/>
        </w:rPr>
        <w:t>k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is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.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ts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ta</w:t>
      </w:r>
      <w:r w:rsidRPr="00374A56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374A56">
        <w:rPr>
          <w:rFonts w:asciiTheme="minorHAnsi" w:eastAsia="Garamond" w:hAnsiTheme="minorHAnsi" w:cstheme="minorHAnsi"/>
          <w:sz w:val="22"/>
          <w:szCs w:val="22"/>
        </w:rPr>
        <w:t>se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tt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/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sz w:val="22"/>
          <w:szCs w:val="22"/>
        </w:rPr>
        <w:t>-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374A56">
        <w:rPr>
          <w:rFonts w:asciiTheme="minorHAnsi" w:eastAsia="Garamond" w:hAnsiTheme="minorHAnsi" w:cstheme="minorHAnsi"/>
          <w:sz w:val="22"/>
          <w:szCs w:val="22"/>
        </w:rPr>
        <w:t>m.</w:t>
      </w:r>
    </w:p>
    <w:p w14:paraId="61E2CB4B" w14:textId="77777777" w:rsidR="005F6DFD" w:rsidRPr="00374A56" w:rsidRDefault="00374A56" w:rsidP="00374A56">
      <w:pPr>
        <w:tabs>
          <w:tab w:val="left" w:pos="700"/>
        </w:tabs>
        <w:spacing w:before="61"/>
        <w:ind w:left="716" w:right="320" w:hanging="360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374A56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ll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par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ur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CF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rans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374A56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om</w:t>
      </w:r>
      <w:r w:rsidRPr="00374A5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us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mo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ns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374A56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pp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s com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ny</w:t>
      </w:r>
      <w:r w:rsidRPr="00374A5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un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374A5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HR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74A56">
        <w:rPr>
          <w:rFonts w:asciiTheme="minorHAnsi" w:eastAsia="Garamond" w:hAnsiTheme="minorHAnsi" w:cstheme="minorHAnsi"/>
          <w:sz w:val="22"/>
          <w:szCs w:val="22"/>
        </w:rPr>
        <w:t>.</w:t>
      </w:r>
      <w:r w:rsidRPr="00374A5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74A56">
        <w:rPr>
          <w:rFonts w:asciiTheme="minorHAnsi" w:eastAsia="Garamond" w:hAnsiTheme="minorHAnsi" w:cstheme="minorHAnsi"/>
          <w:sz w:val="22"/>
          <w:szCs w:val="22"/>
        </w:rPr>
        <w:t>ly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z w:val="22"/>
          <w:szCs w:val="22"/>
        </w:rPr>
        <w:t>ist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with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h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- st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k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j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var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ty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eed</w:t>
      </w:r>
      <w:r w:rsidRPr="00374A56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549DE585" w14:textId="77777777" w:rsidR="005F6DFD" w:rsidRPr="00374A56" w:rsidRDefault="00374A56" w:rsidP="00374A56">
      <w:pPr>
        <w:tabs>
          <w:tab w:val="left" w:pos="700"/>
        </w:tabs>
        <w:spacing w:before="61"/>
        <w:ind w:left="716" w:right="128" w:hanging="360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374A56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rhaul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374A56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oved</w:t>
      </w:r>
      <w:r w:rsidRPr="00374A5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tte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ndan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gement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by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g,</w:t>
      </w:r>
      <w:r w:rsidRPr="00374A56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ect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g,</w:t>
      </w:r>
      <w:r w:rsidRPr="00374A5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dr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pl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tat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on of 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374A5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tte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ndan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sys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tem,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z w:val="22"/>
          <w:szCs w:val="22"/>
        </w:rPr>
        <w:t>-m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yee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ile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374A56">
        <w:rPr>
          <w:rFonts w:asciiTheme="minorHAnsi" w:eastAsia="Garamond" w:hAnsiTheme="minorHAnsi" w:cstheme="minorHAnsi"/>
          <w:sz w:val="22"/>
          <w:szCs w:val="22"/>
        </w:rPr>
        <w:t>li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 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dua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-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ll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tm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87B0106" w14:textId="77777777" w:rsidR="005F6DFD" w:rsidRPr="00374A56" w:rsidRDefault="00374A56" w:rsidP="00374A56">
      <w:pPr>
        <w:spacing w:before="60"/>
        <w:ind w:left="319" w:right="50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374A56">
        <w:rPr>
          <w:rFonts w:asciiTheme="minorHAnsi" w:eastAsia="Microsoft Sans Serif" w:hAnsiTheme="minorHAnsi" w:cstheme="minorHAnsi"/>
          <w:sz w:val="22"/>
          <w:szCs w:val="22"/>
        </w:rPr>
        <w:t xml:space="preserve">     </w:t>
      </w:r>
      <w:r w:rsidRPr="00374A56">
        <w:rPr>
          <w:rFonts w:asciiTheme="minorHAnsi" w:eastAsia="Microsoft Sans Serif" w:hAnsiTheme="minorHAnsi" w:cstheme="minorHAnsi"/>
          <w:spacing w:val="-1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lay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key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9"/>
          <w:sz w:val="22"/>
          <w:szCs w:val="22"/>
        </w:rPr>
        <w:t>comm</w:t>
      </w:r>
      <w:r w:rsidRPr="00374A56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w w:val="99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w w:val="99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/</w:t>
      </w:r>
      <w:r w:rsidRPr="00374A56">
        <w:rPr>
          <w:rFonts w:asciiTheme="minorHAnsi" w:eastAsia="Garamond" w:hAnsiTheme="minorHAnsi" w:cstheme="minorHAnsi"/>
          <w:b/>
          <w:w w:val="99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lar</w:t>
      </w:r>
      <w:r w:rsidRPr="00374A56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w w:val="99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w w:val="99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xp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ectat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for em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pl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ees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ssist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sz w:val="22"/>
          <w:szCs w:val="22"/>
        </w:rPr>
        <w:t>ith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3"/>
          <w:w w:val="99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2"/>
          <w:w w:val="99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ye</w:t>
      </w:r>
      <w:r w:rsidRPr="00374A56">
        <w:rPr>
          <w:rFonts w:asciiTheme="minorHAnsi" w:eastAsia="Garamond" w:hAnsiTheme="minorHAnsi" w:cstheme="minorHAnsi"/>
          <w:w w:val="99"/>
          <w:sz w:val="22"/>
          <w:szCs w:val="22"/>
        </w:rPr>
        <w:t>e</w:t>
      </w:r>
    </w:p>
    <w:p w14:paraId="31E317A0" w14:textId="77777777" w:rsidR="005F6DFD" w:rsidRPr="00374A56" w:rsidRDefault="00374A56" w:rsidP="00374A56">
      <w:pPr>
        <w:ind w:left="716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k</w:t>
      </w:r>
      <w:r w:rsidRPr="00374A5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&amp;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cy</w:t>
      </w:r>
      <w:r w:rsidRPr="00374A56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00E23CC" w14:textId="77777777" w:rsidR="005F6DFD" w:rsidRPr="00374A56" w:rsidRDefault="00374A56" w:rsidP="00374A56">
      <w:pPr>
        <w:tabs>
          <w:tab w:val="left" w:pos="700"/>
        </w:tabs>
        <w:spacing w:before="53"/>
        <w:ind w:left="716" w:right="184" w:hanging="360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374A56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bu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ted</w:t>
      </w:r>
      <w:r w:rsidRPr="00374A56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-sa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by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374A5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ector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al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rna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vel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Pre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il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read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av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gs</w:t>
      </w:r>
      <w:r w:rsidRPr="00374A5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74A56">
        <w:rPr>
          <w:rFonts w:asciiTheme="minorHAnsi" w:eastAsia="Garamond" w:hAnsiTheme="minorHAnsi" w:cstheme="minorHAnsi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9803EAB" w14:textId="77777777" w:rsidR="005F6DFD" w:rsidRPr="00374A56" w:rsidRDefault="005F6DFD" w:rsidP="00374A56">
      <w:pPr>
        <w:rPr>
          <w:rFonts w:asciiTheme="minorHAnsi" w:hAnsiTheme="minorHAnsi" w:cstheme="minorHAnsi"/>
          <w:sz w:val="22"/>
          <w:szCs w:val="22"/>
        </w:rPr>
      </w:pPr>
    </w:p>
    <w:p w14:paraId="77F1262C" w14:textId="77777777" w:rsidR="005F6DFD" w:rsidRPr="00374A56" w:rsidRDefault="00374A56" w:rsidP="00374A56">
      <w:pPr>
        <w:spacing w:before="40"/>
        <w:ind w:left="140" w:right="11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B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lu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e</w:t>
      </w:r>
      <w:r w:rsidRPr="00374A56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374A56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l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l</w:t>
      </w:r>
      <w:r w:rsidRPr="00374A56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En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te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rpr</w:t>
      </w:r>
      <w:r w:rsidRPr="00374A56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s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es</w:t>
      </w:r>
      <w:r w:rsidRPr="00374A56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–</w:t>
      </w:r>
      <w:r w:rsidRPr="00374A56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P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</w:t>
      </w:r>
      <w:r w:rsidRPr="00374A56">
        <w:rPr>
          <w:rFonts w:asciiTheme="minorHAnsi" w:eastAsia="Garamond" w:hAnsiTheme="minorHAnsi" w:cstheme="minorHAnsi"/>
          <w:b/>
          <w:spacing w:val="-2"/>
          <w:w w:val="94"/>
          <w:sz w:val="22"/>
          <w:szCs w:val="22"/>
          <w:highlight w:val="lightGray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374A56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x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,</w:t>
      </w:r>
      <w:r w:rsidRPr="00374A56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A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zo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a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                                                                                                       </w:t>
      </w:r>
      <w:r w:rsidRPr="00374A56">
        <w:rPr>
          <w:rFonts w:asciiTheme="minorHAnsi" w:eastAsia="Garamond" w:hAnsiTheme="minorHAnsi" w:cstheme="minorHAnsi"/>
          <w:b/>
          <w:spacing w:val="39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1998</w:t>
      </w:r>
      <w:r w:rsidRPr="00374A56">
        <w:rPr>
          <w:rFonts w:asciiTheme="minorHAnsi" w:eastAsia="Garamond" w:hAnsiTheme="minorHAnsi" w:cstheme="minorHAnsi"/>
          <w:b/>
          <w:spacing w:val="-94"/>
          <w:w w:val="99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to</w:t>
      </w:r>
      <w:r w:rsidRPr="00374A56">
        <w:rPr>
          <w:rFonts w:asciiTheme="minorHAnsi" w:eastAsia="Garamond" w:hAnsiTheme="minorHAnsi" w:cstheme="minorHAnsi"/>
          <w:b/>
          <w:spacing w:val="-95"/>
          <w:w w:val="99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2010</w:t>
      </w:r>
    </w:p>
    <w:p w14:paraId="79525014" w14:textId="77777777" w:rsidR="005F6DFD" w:rsidRPr="00374A56" w:rsidRDefault="005F6DFD" w:rsidP="00374A5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5D71742" w14:textId="77777777" w:rsidR="005F6DFD" w:rsidRPr="00374A56" w:rsidRDefault="00374A56" w:rsidP="00374A56">
      <w:pPr>
        <w:ind w:left="140" w:right="701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CUT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374A56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</w:p>
    <w:p w14:paraId="07A432E5" w14:textId="77777777" w:rsidR="005F6DFD" w:rsidRPr="00374A56" w:rsidRDefault="00374A56" w:rsidP="00374A56">
      <w:pPr>
        <w:ind w:left="140" w:right="11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aye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le</w:t>
      </w:r>
      <w:r w:rsidRPr="00374A56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74A56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fa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st</w:t>
      </w:r>
      <w:r w:rsidRPr="00374A56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-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ss</w:t>
      </w:r>
      <w:r w:rsidRPr="00374A56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t,</w:t>
      </w:r>
      <w:r w:rsidRPr="00374A56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si</w:t>
      </w:r>
      <w:r w:rsidRPr="00374A5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eader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74A56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gi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re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74A56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</w:p>
    <w:p w14:paraId="41412E98" w14:textId="77777777" w:rsidR="005F6DFD" w:rsidRPr="00374A56" w:rsidRDefault="00374A56" w:rsidP="00374A56">
      <w:pPr>
        <w:ind w:left="140" w:right="10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eader</w:t>
      </w:r>
      <w:r w:rsidRPr="00374A56">
        <w:rPr>
          <w:rFonts w:asciiTheme="minorHAnsi" w:eastAsia="Garamond" w:hAnsiTheme="minorHAnsi" w:cstheme="minorHAnsi"/>
          <w:sz w:val="22"/>
          <w:szCs w:val="22"/>
        </w:rPr>
        <w:t>s.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imm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ly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iti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/dead</w:t>
      </w:r>
      <w:r w:rsidRPr="00374A56">
        <w:rPr>
          <w:rFonts w:asciiTheme="minorHAnsi" w:eastAsia="Garamond" w:hAnsiTheme="minorHAnsi" w:cstheme="minorHAnsi"/>
          <w:sz w:val="22"/>
          <w:szCs w:val="22"/>
        </w:rPr>
        <w:t>li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ile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x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tly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ll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x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gl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rave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arra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ts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(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mm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erc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z w:val="22"/>
          <w:szCs w:val="22"/>
        </w:rPr>
        <w:t>),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z w:val="22"/>
          <w:szCs w:val="22"/>
        </w:rPr>
        <w:t>lti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z w:val="22"/>
          <w:szCs w:val="22"/>
        </w:rPr>
        <w:t>le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dar</w:t>
      </w:r>
      <w:r w:rsidRPr="00374A56">
        <w:rPr>
          <w:rFonts w:asciiTheme="minorHAnsi" w:eastAsia="Garamond" w:hAnsiTheme="minorHAnsi" w:cstheme="minorHAnsi"/>
          <w:sz w:val="22"/>
          <w:szCs w:val="22"/>
        </w:rPr>
        <w:t>s,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re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edu</w:t>
      </w:r>
      <w:r w:rsidRPr="00374A56">
        <w:rPr>
          <w:rFonts w:asciiTheme="minorHAnsi" w:eastAsia="Garamond" w:hAnsiTheme="minorHAnsi" w:cstheme="minorHAnsi"/>
          <w:sz w:val="22"/>
          <w:szCs w:val="22"/>
        </w:rPr>
        <w:t>li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z w:val="22"/>
          <w:szCs w:val="22"/>
        </w:rPr>
        <w:t>li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z w:val="22"/>
          <w:szCs w:val="22"/>
        </w:rPr>
        <w:t>.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Serve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li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g,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ll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eed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-s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le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gs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acr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ss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gl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, 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ure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acc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mm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st-m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z w:val="22"/>
          <w:szCs w:val="22"/>
        </w:rPr>
        <w:t>te</w:t>
      </w:r>
      <w:r w:rsidRPr="00374A5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CA547EB" w14:textId="77777777" w:rsidR="005F6DFD" w:rsidRPr="00374A56" w:rsidRDefault="00374A56" w:rsidP="00374A56">
      <w:pPr>
        <w:tabs>
          <w:tab w:val="left" w:pos="700"/>
        </w:tabs>
        <w:spacing w:before="60"/>
        <w:ind w:left="716" w:right="549" w:hanging="360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Microsoft Sans Serif" w:hAnsiTheme="minorHAnsi" w:cstheme="minorHAnsi"/>
          <w:w w:val="338"/>
          <w:sz w:val="22"/>
          <w:szCs w:val="22"/>
        </w:rPr>
        <w:lastRenderedPageBreak/>
        <w:t xml:space="preserve"> </w:t>
      </w:r>
      <w:r w:rsidRPr="00374A56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ved</w:t>
      </w:r>
      <w:r w:rsidRPr="00374A5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nu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dul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cts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nsur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ucce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h-pr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ty</w:t>
      </w:r>
      <w:r w:rsidRPr="00374A56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rna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nally-bas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374A56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event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for C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EO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rra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dua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rave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35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374A56">
        <w:rPr>
          <w:rFonts w:asciiTheme="minorHAnsi" w:eastAsia="Garamond" w:hAnsiTheme="minorHAnsi" w:cstheme="minorHAnsi"/>
          <w:sz w:val="22"/>
          <w:szCs w:val="22"/>
        </w:rPr>
        <w:t>le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(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74A56">
        <w:rPr>
          <w:rFonts w:asciiTheme="minorHAnsi" w:eastAsia="Garamond" w:hAnsiTheme="minorHAnsi" w:cstheme="minorHAnsi"/>
          <w:sz w:val="22"/>
          <w:szCs w:val="22"/>
        </w:rPr>
        <w:t>-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boo</w:t>
      </w:r>
      <w:r w:rsidRPr="00374A56">
        <w:rPr>
          <w:rFonts w:asciiTheme="minorHAnsi" w:eastAsia="Garamond" w:hAnsiTheme="minorHAnsi" w:cstheme="minorHAnsi"/>
          <w:sz w:val="22"/>
          <w:szCs w:val="22"/>
        </w:rPr>
        <w:t>k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74A56">
        <w:rPr>
          <w:rFonts w:asciiTheme="minorHAnsi" w:eastAsia="Garamond" w:hAnsiTheme="minorHAnsi" w:cstheme="minorHAnsi"/>
          <w:sz w:val="22"/>
          <w:szCs w:val="22"/>
        </w:rPr>
        <w:t>ll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z w:val="22"/>
          <w:szCs w:val="22"/>
        </w:rPr>
        <w:t>lig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374A56">
        <w:rPr>
          <w:rFonts w:asciiTheme="minorHAnsi" w:eastAsia="Garamond" w:hAnsiTheme="minorHAnsi" w:cstheme="minorHAnsi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b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re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eve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t),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sti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,</w:t>
      </w:r>
      <w:r w:rsidRPr="00374A56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ve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a 1-w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374A56">
        <w:rPr>
          <w:rFonts w:asciiTheme="minorHAnsi" w:eastAsia="Garamond" w:hAnsiTheme="minorHAnsi" w:cstheme="minorHAnsi"/>
          <w:sz w:val="22"/>
          <w:szCs w:val="22"/>
        </w:rPr>
        <w:t>k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BC5063E" w14:textId="77777777" w:rsidR="005F6DFD" w:rsidRPr="00374A56" w:rsidRDefault="00374A56" w:rsidP="00374A56">
      <w:pPr>
        <w:tabs>
          <w:tab w:val="left" w:pos="700"/>
        </w:tabs>
        <w:spacing w:before="57"/>
        <w:ind w:left="716" w:right="284" w:hanging="360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374A56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Ensur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EO’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ab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ty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tte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meet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us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ral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by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dr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su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cce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effo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ta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rus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h v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in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j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z w:val="22"/>
          <w:szCs w:val="22"/>
        </w:rPr>
        <w:t>st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8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day</w:t>
      </w:r>
      <w:r w:rsidRPr="00374A56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008D6CBE" w14:textId="77777777" w:rsidR="005F6DFD" w:rsidRPr="00374A56" w:rsidRDefault="00374A56" w:rsidP="00374A56">
      <w:pPr>
        <w:spacing w:before="60"/>
        <w:ind w:left="321" w:right="518"/>
        <w:jc w:val="center"/>
        <w:rPr>
          <w:rFonts w:asciiTheme="minorHAnsi" w:eastAsia="Garamond" w:hAnsiTheme="minorHAnsi" w:cstheme="minorHAnsi"/>
          <w:sz w:val="22"/>
          <w:szCs w:val="22"/>
        </w:rPr>
        <w:sectPr w:rsidR="005F6DFD" w:rsidRPr="00374A56">
          <w:pgSz w:w="12240" w:h="15840"/>
          <w:pgMar w:top="740" w:right="940" w:bottom="280" w:left="940" w:header="720" w:footer="720" w:gutter="0"/>
          <w:cols w:space="720"/>
        </w:sectPr>
      </w:pPr>
      <w:r w:rsidRPr="00374A56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374A56">
        <w:rPr>
          <w:rFonts w:asciiTheme="minorHAnsi" w:eastAsia="Microsoft Sans Serif" w:hAnsiTheme="minorHAnsi" w:cstheme="minorHAnsi"/>
          <w:sz w:val="22"/>
          <w:szCs w:val="22"/>
        </w:rPr>
        <w:t xml:space="preserve">     </w:t>
      </w:r>
      <w:r w:rsidRPr="00374A56">
        <w:rPr>
          <w:rFonts w:asciiTheme="minorHAnsi" w:eastAsia="Microsoft Sans Serif" w:hAnsiTheme="minorHAnsi" w:cstheme="minorHAnsi"/>
          <w:spacing w:val="-1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374A5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gs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for co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ec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-r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qu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ted</w:t>
      </w:r>
      <w:r w:rsidRPr="00374A56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up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pl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lly</w:t>
      </w:r>
      <w:r w:rsidRPr="00374A5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urc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ecur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a l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w w:val="99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ce</w:t>
      </w:r>
      <w:r w:rsidRPr="00374A56">
        <w:rPr>
          <w:rFonts w:asciiTheme="minorHAnsi" w:eastAsia="Garamond" w:hAnsiTheme="minorHAnsi" w:cstheme="minorHAnsi"/>
          <w:w w:val="99"/>
          <w:sz w:val="22"/>
          <w:szCs w:val="22"/>
        </w:rPr>
        <w:t>.</w:t>
      </w:r>
    </w:p>
    <w:p w14:paraId="4C915E02" w14:textId="77777777" w:rsidR="005F6DFD" w:rsidRPr="00374A56" w:rsidRDefault="00374A56" w:rsidP="00374A56">
      <w:pPr>
        <w:spacing w:before="50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hAnsiTheme="minorHAnsi" w:cstheme="minorHAnsi"/>
          <w:sz w:val="22"/>
          <w:szCs w:val="22"/>
        </w:rPr>
        <w:lastRenderedPageBreak/>
        <w:pict w14:anchorId="4F24530A">
          <v:group id="_x0000_s1029" style="position:absolute;left:0;text-align:left;margin-left:50.9pt;margin-top:16.1pt;width:510.2pt;height:9.55pt;z-index:-251659264;mso-position-horizontal-relative:page" coordorigin="1018,322" coordsize="10204,191">
            <v:shape id="_x0000_s1032" style="position:absolute;left:1051;top:355;width:10138;height:67" coordorigin="1051,355" coordsize="10138,67" path="m1051,422r10138,l11189,355r-10138,l1051,422xe" fillcolor="#e6e6e6" stroked="f">
              <v:path arrowok="t"/>
            </v:shape>
            <v:shape id="_x0000_s1031" style="position:absolute;left:1051;top:502;width:10138;height:0" coordorigin="1051,502" coordsize="10138,0" path="m1051,502r10138,e" filled="f" strokecolor="#7f7f7f" strokeweight=".82pt">
              <v:path arrowok="t"/>
            </v:shape>
            <v:shape id="_x0000_s1030" style="position:absolute;left:1051;top:420;width:10138;height:62" coordorigin="1051,420" coordsize="10138,62" path="m1051,482r10138,l11189,420r-10138,l1051,482xe" fillcolor="#7f7f7f" stroked="f">
              <v:path arrowok="t"/>
            </v:shape>
            <w10:wrap anchorx="page"/>
          </v:group>
        </w:pic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ohn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374A5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6"/>
          <w:sz w:val="22"/>
          <w:szCs w:val="22"/>
        </w:rPr>
        <w:t>Smi</w:t>
      </w:r>
      <w:r w:rsidRPr="00374A56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w w:val="96"/>
          <w:sz w:val="22"/>
          <w:szCs w:val="22"/>
        </w:rPr>
        <w:t>h</w:t>
      </w:r>
      <w:r w:rsidRPr="00374A56">
        <w:rPr>
          <w:rFonts w:asciiTheme="minorHAnsi" w:eastAsia="Verdana" w:hAnsiTheme="minorHAnsi" w:cstheme="minorHAnsi"/>
          <w:w w:val="96"/>
          <w:sz w:val="22"/>
          <w:szCs w:val="22"/>
        </w:rPr>
        <w:t>•</w:t>
      </w:r>
      <w:r w:rsidRPr="00374A56">
        <w:rPr>
          <w:rFonts w:asciiTheme="minorHAnsi" w:eastAsia="Verdana" w:hAnsiTheme="minorHAnsi" w:cstheme="minorHAnsi"/>
          <w:spacing w:val="-16"/>
          <w:w w:val="9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age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2</w:t>
      </w:r>
      <w:r w:rsidRPr="00374A56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74A56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374A56">
        <w:rPr>
          <w:rFonts w:asciiTheme="minorHAnsi" w:eastAsia="Verdana" w:hAnsiTheme="minorHAnsi" w:cstheme="minorHAnsi"/>
          <w:spacing w:val="-34"/>
          <w:sz w:val="22"/>
          <w:szCs w:val="22"/>
        </w:rPr>
        <w:t xml:space="preserve"> </w:t>
      </w:r>
      <w:hyperlink r:id="rId6">
        <w:r w:rsidRPr="00374A56">
          <w:rPr>
            <w:rFonts w:asciiTheme="minorHAnsi" w:eastAsia="Garamond" w:hAnsiTheme="minorHAnsi" w:cstheme="minorHAnsi"/>
            <w:b/>
            <w:sz w:val="22"/>
            <w:szCs w:val="22"/>
          </w:rPr>
          <w:t>info</w:t>
        </w:r>
        <w:r w:rsidRPr="00374A56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@</w:t>
        </w:r>
        <w:r w:rsidRPr="00374A56">
          <w:rPr>
            <w:rFonts w:asciiTheme="minorHAnsi" w:eastAsia="Garamond" w:hAnsiTheme="minorHAnsi" w:cstheme="minorHAnsi"/>
            <w:b/>
            <w:sz w:val="22"/>
            <w:szCs w:val="22"/>
          </w:rPr>
          <w:t>g</w:t>
        </w:r>
        <w:r w:rsidRPr="00374A56">
          <w:rPr>
            <w:rFonts w:asciiTheme="minorHAnsi" w:eastAsia="Garamond" w:hAnsiTheme="minorHAnsi" w:cstheme="minorHAnsi"/>
            <w:b/>
            <w:spacing w:val="-1"/>
            <w:sz w:val="22"/>
            <w:szCs w:val="22"/>
          </w:rPr>
          <w:t>r</w:t>
        </w:r>
        <w:r w:rsidRPr="00374A56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e</w:t>
        </w:r>
        <w:r w:rsidRPr="00374A56">
          <w:rPr>
            <w:rFonts w:asciiTheme="minorHAnsi" w:eastAsia="Garamond" w:hAnsiTheme="minorHAnsi" w:cstheme="minorHAnsi"/>
            <w:b/>
            <w:sz w:val="22"/>
            <w:szCs w:val="22"/>
          </w:rPr>
          <w:t>at</w:t>
        </w:r>
        <w:r w:rsidRPr="00374A56">
          <w:rPr>
            <w:rFonts w:asciiTheme="minorHAnsi" w:eastAsia="Garamond" w:hAnsiTheme="minorHAnsi" w:cstheme="minorHAnsi"/>
            <w:b/>
            <w:spacing w:val="-1"/>
            <w:sz w:val="22"/>
            <w:szCs w:val="22"/>
          </w:rPr>
          <w:t>r</w:t>
        </w:r>
        <w:r w:rsidRPr="00374A56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es</w:t>
        </w:r>
        <w:r w:rsidRPr="00374A56">
          <w:rPr>
            <w:rFonts w:asciiTheme="minorHAnsi" w:eastAsia="Garamond" w:hAnsiTheme="minorHAnsi" w:cstheme="minorHAnsi"/>
            <w:b/>
            <w:sz w:val="22"/>
            <w:szCs w:val="22"/>
          </w:rPr>
          <w:t>um</w:t>
        </w:r>
        <w:r w:rsidRPr="00374A56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es</w:t>
        </w:r>
        <w:r w:rsidRPr="00374A56">
          <w:rPr>
            <w:rFonts w:asciiTheme="minorHAnsi" w:eastAsia="Garamond" w:hAnsiTheme="minorHAnsi" w:cstheme="minorHAnsi"/>
            <w:b/>
            <w:sz w:val="22"/>
            <w:szCs w:val="22"/>
          </w:rPr>
          <w:t>fa</w:t>
        </w:r>
        <w:r w:rsidRPr="00374A56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s</w:t>
        </w:r>
        <w:r w:rsidRPr="00374A56">
          <w:rPr>
            <w:rFonts w:asciiTheme="minorHAnsi" w:eastAsia="Garamond" w:hAnsiTheme="minorHAnsi" w:cstheme="minorHAnsi"/>
            <w:b/>
            <w:sz w:val="22"/>
            <w:szCs w:val="22"/>
          </w:rPr>
          <w:t>t.</w:t>
        </w:r>
        <w:r w:rsidRPr="00374A56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c</w:t>
        </w:r>
        <w:r w:rsidRPr="00374A56">
          <w:rPr>
            <w:rFonts w:asciiTheme="minorHAnsi" w:eastAsia="Garamond" w:hAnsiTheme="minorHAnsi" w:cstheme="minorHAnsi"/>
            <w:b/>
            <w:sz w:val="22"/>
            <w:szCs w:val="22"/>
          </w:rPr>
          <w:t>om</w:t>
        </w:r>
      </w:hyperlink>
    </w:p>
    <w:p w14:paraId="7FD05A46" w14:textId="77777777" w:rsidR="005F6DFD" w:rsidRPr="00374A56" w:rsidRDefault="005F6DFD" w:rsidP="00374A5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7243C24" w14:textId="77777777" w:rsidR="005F6DFD" w:rsidRPr="00374A56" w:rsidRDefault="00374A56" w:rsidP="00374A56">
      <w:pPr>
        <w:spacing w:before="40"/>
        <w:ind w:left="120" w:right="9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R</w:t>
      </w:r>
      <w:r w:rsidRPr="00374A56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ver</w:t>
      </w:r>
      <w:r w:rsidRPr="00374A56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374A56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ll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s</w:t>
      </w:r>
      <w:r w:rsidRPr="00374A56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c.</w:t>
      </w:r>
      <w:r w:rsidRPr="00374A56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–</w:t>
      </w:r>
      <w:r w:rsidRPr="00374A56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P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oe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374A56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x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,</w:t>
      </w:r>
      <w:r w:rsidRPr="00374A56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A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zo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a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                                                                                                                 </w:t>
      </w:r>
      <w:r w:rsidRPr="00374A56">
        <w:rPr>
          <w:rFonts w:asciiTheme="minorHAnsi" w:eastAsia="Garamond" w:hAnsiTheme="minorHAnsi" w:cstheme="minorHAnsi"/>
          <w:b/>
          <w:spacing w:val="9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1995</w:t>
      </w:r>
      <w:r w:rsidRPr="00374A56">
        <w:rPr>
          <w:rFonts w:asciiTheme="minorHAnsi" w:eastAsia="Garamond" w:hAnsiTheme="minorHAnsi" w:cstheme="minorHAnsi"/>
          <w:b/>
          <w:spacing w:val="-94"/>
          <w:w w:val="99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to</w:t>
      </w:r>
      <w:r w:rsidRPr="00374A56">
        <w:rPr>
          <w:rFonts w:asciiTheme="minorHAnsi" w:eastAsia="Garamond" w:hAnsiTheme="minorHAnsi" w:cstheme="minorHAnsi"/>
          <w:b/>
          <w:spacing w:val="-95"/>
          <w:w w:val="99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1998</w:t>
      </w:r>
    </w:p>
    <w:p w14:paraId="44243613" w14:textId="77777777" w:rsidR="005F6DFD" w:rsidRPr="00374A56" w:rsidRDefault="005F6DFD" w:rsidP="00374A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C3B60A0" w14:textId="77777777" w:rsidR="005F6DFD" w:rsidRPr="00374A56" w:rsidRDefault="00374A56" w:rsidP="00374A56">
      <w:pPr>
        <w:ind w:left="120" w:right="524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CUT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374A56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ING</w:t>
      </w:r>
      <w:r w:rsidRPr="00374A56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R</w:t>
      </w:r>
    </w:p>
    <w:p w14:paraId="4CF6BF47" w14:textId="77777777" w:rsidR="005F6DFD" w:rsidRPr="00374A56" w:rsidRDefault="00374A56" w:rsidP="00374A56">
      <w:pPr>
        <w:ind w:left="120" w:right="8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sz w:val="22"/>
          <w:szCs w:val="22"/>
        </w:rPr>
        <w:t>As</w:t>
      </w:r>
      <w:r w:rsidRPr="00374A56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“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ig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z w:val="22"/>
          <w:szCs w:val="22"/>
        </w:rPr>
        <w:t>”</w:t>
      </w:r>
      <w:r w:rsidRPr="00374A56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m’s</w:t>
      </w:r>
      <w:r w:rsidRPr="00374A56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z w:val="22"/>
          <w:szCs w:val="22"/>
        </w:rPr>
        <w:t>-t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z w:val="22"/>
          <w:szCs w:val="22"/>
        </w:rPr>
        <w:t>ill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74A56">
        <w:rPr>
          <w:rFonts w:asciiTheme="minorHAnsi" w:eastAsia="Garamond" w:hAnsiTheme="minorHAnsi" w:cstheme="minorHAnsi"/>
          <w:sz w:val="22"/>
          <w:szCs w:val="22"/>
        </w:rPr>
        <w:t>s,</w:t>
      </w:r>
      <w:r w:rsidRPr="00374A5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fu</w:t>
      </w:r>
      <w:r w:rsidRPr="00374A56">
        <w:rPr>
          <w:rFonts w:asciiTheme="minorHAnsi" w:eastAsia="Garamond" w:hAnsiTheme="minorHAnsi" w:cstheme="minorHAnsi"/>
          <w:sz w:val="22"/>
          <w:szCs w:val="22"/>
        </w:rPr>
        <w:t>ll</w:t>
      </w:r>
      <w:r w:rsidRPr="00374A56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edu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s,</w:t>
      </w:r>
      <w:r w:rsidRPr="00374A5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rave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Par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earc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s,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ll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74A56">
        <w:rPr>
          <w:rFonts w:asciiTheme="minorHAnsi" w:eastAsia="Garamond" w:hAnsiTheme="minorHAnsi" w:cstheme="minorHAnsi"/>
          <w:sz w:val="22"/>
          <w:szCs w:val="22"/>
        </w:rPr>
        <w:t>ts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gs.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eav</w:t>
      </w:r>
      <w:r w:rsidRPr="00374A56">
        <w:rPr>
          <w:rFonts w:asciiTheme="minorHAnsi" w:eastAsia="Garamond" w:hAnsiTheme="minorHAnsi" w:cstheme="minorHAnsi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li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en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z w:val="22"/>
          <w:szCs w:val="22"/>
        </w:rPr>
        <w:t>,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erv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li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tw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374A56">
        <w:rPr>
          <w:rFonts w:asciiTheme="minorHAnsi" w:eastAsia="Garamond" w:hAnsiTheme="minorHAnsi" w:cstheme="minorHAnsi"/>
          <w:sz w:val="22"/>
          <w:szCs w:val="22"/>
        </w:rPr>
        <w:t>n 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earc</w:t>
      </w:r>
      <w:r w:rsidRPr="00374A56">
        <w:rPr>
          <w:rFonts w:asciiTheme="minorHAnsi" w:eastAsia="Garamond" w:hAnsiTheme="minorHAnsi" w:cstheme="minorHAnsi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ss.</w:t>
      </w:r>
      <w:r w:rsidRPr="00374A56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it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fu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s,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io</w:t>
      </w:r>
      <w:r w:rsidRPr="00374A56">
        <w:rPr>
          <w:rFonts w:asciiTheme="minorHAnsi" w:eastAsia="Garamond" w:hAnsiTheme="minorHAnsi" w:cstheme="minorHAnsi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fac</w:t>
      </w:r>
      <w:r w:rsidRPr="00374A56">
        <w:rPr>
          <w:rFonts w:asciiTheme="minorHAnsi" w:eastAsia="Garamond" w:hAnsiTheme="minorHAnsi" w:cstheme="minorHAnsi"/>
          <w:sz w:val="22"/>
          <w:szCs w:val="22"/>
        </w:rPr>
        <w:t>iliti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iss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3114E8E0" w14:textId="77777777" w:rsidR="005F6DFD" w:rsidRPr="00374A56" w:rsidRDefault="00374A56" w:rsidP="00374A56">
      <w:pPr>
        <w:tabs>
          <w:tab w:val="left" w:pos="680"/>
        </w:tabs>
        <w:spacing w:before="60"/>
        <w:ind w:left="696" w:right="271" w:hanging="360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Microsoft Sans Serif" w:hAnsiTheme="minorHAnsi" w:cstheme="minorHAnsi"/>
          <w:w w:val="338"/>
          <w:position w:val="2"/>
          <w:sz w:val="22"/>
          <w:szCs w:val="22"/>
        </w:rPr>
        <w:t xml:space="preserve"> </w:t>
      </w:r>
      <w:r w:rsidRPr="00374A56">
        <w:rPr>
          <w:rFonts w:asciiTheme="minorHAnsi" w:eastAsia="Microsoft Sans Serif" w:hAnsiTheme="minorHAnsi" w:cstheme="minorHAnsi"/>
          <w:position w:val="2"/>
          <w:sz w:val="22"/>
          <w:szCs w:val="22"/>
        </w:rPr>
        <w:tab/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Exp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ged</w:t>
      </w:r>
      <w:r w:rsidRPr="00374A5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ew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off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oe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z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sit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evera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yee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m 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gia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A36AA4D" w14:textId="77777777" w:rsidR="005F6DFD" w:rsidRPr="00374A56" w:rsidRDefault="00374A56" w:rsidP="00374A56">
      <w:pPr>
        <w:spacing w:before="57"/>
        <w:ind w:left="336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Microsoft Sans Serif" w:hAnsiTheme="minorHAnsi" w:cstheme="minorHAnsi"/>
          <w:w w:val="338"/>
          <w:position w:val="2"/>
          <w:sz w:val="22"/>
          <w:szCs w:val="22"/>
        </w:rPr>
        <w:t xml:space="preserve"> </w:t>
      </w:r>
      <w:r w:rsidRPr="00374A56">
        <w:rPr>
          <w:rFonts w:asciiTheme="minorHAnsi" w:eastAsia="Microsoft Sans Serif" w:hAnsiTheme="minorHAnsi" w:cstheme="minorHAnsi"/>
          <w:position w:val="2"/>
          <w:sz w:val="22"/>
          <w:szCs w:val="22"/>
        </w:rPr>
        <w:t xml:space="preserve">     </w:t>
      </w:r>
      <w:r w:rsidRPr="00374A56">
        <w:rPr>
          <w:rFonts w:asciiTheme="minorHAnsi" w:eastAsia="Microsoft Sans Serif" w:hAnsiTheme="minorHAnsi" w:cstheme="minorHAnsi"/>
          <w:spacing w:val="-13"/>
          <w:position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Handl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ff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ssu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lud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tem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pl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ees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z w:val="22"/>
          <w:szCs w:val="22"/>
        </w:rPr>
        <w:t>le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j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74A56">
        <w:rPr>
          <w:rFonts w:asciiTheme="minorHAnsi" w:eastAsia="Garamond" w:hAnsiTheme="minorHAnsi" w:cstheme="minorHAnsi"/>
          <w:sz w:val="22"/>
          <w:szCs w:val="22"/>
        </w:rPr>
        <w:t>ts.</w:t>
      </w:r>
    </w:p>
    <w:p w14:paraId="6E30060A" w14:textId="77777777" w:rsidR="005F6DFD" w:rsidRPr="00374A56" w:rsidRDefault="005F6DFD" w:rsidP="00374A5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364A512" w14:textId="77777777" w:rsidR="005F6DFD" w:rsidRPr="00374A56" w:rsidRDefault="00374A56" w:rsidP="00374A56">
      <w:pPr>
        <w:spacing w:before="40"/>
        <w:ind w:left="120" w:right="9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We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a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ver</w:t>
      </w:r>
      <w:r w:rsidRPr="00374A56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La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w</w:t>
      </w:r>
      <w:r w:rsidRPr="00374A56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F</w:t>
      </w:r>
      <w:r w:rsidRPr="00374A56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r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m</w:t>
      </w:r>
      <w:r w:rsidRPr="00374A56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–</w:t>
      </w:r>
      <w:r w:rsidRPr="00374A56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P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oe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374A56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x</w:t>
      </w:r>
      <w:r w:rsidRPr="00374A56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,</w:t>
      </w:r>
      <w:r w:rsidRPr="00374A56">
        <w:rPr>
          <w:rFonts w:asciiTheme="minorHAnsi" w:eastAsia="Garamond" w:hAnsiTheme="minorHAnsi" w:cstheme="minorHAnsi"/>
          <w:b/>
          <w:spacing w:val="-91"/>
          <w:w w:val="94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A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zo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a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                                                                                                             </w:t>
      </w:r>
      <w:r w:rsidRPr="00374A56">
        <w:rPr>
          <w:rFonts w:asciiTheme="minorHAnsi" w:eastAsia="Garamond" w:hAnsiTheme="minorHAnsi" w:cstheme="minorHAnsi"/>
          <w:b/>
          <w:spacing w:val="17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1993</w:t>
      </w:r>
      <w:r w:rsidRPr="00374A56">
        <w:rPr>
          <w:rFonts w:asciiTheme="minorHAnsi" w:eastAsia="Garamond" w:hAnsiTheme="minorHAnsi" w:cstheme="minorHAnsi"/>
          <w:b/>
          <w:spacing w:val="-94"/>
          <w:w w:val="99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to</w:t>
      </w:r>
      <w:r w:rsidRPr="00374A56">
        <w:rPr>
          <w:rFonts w:asciiTheme="minorHAnsi" w:eastAsia="Garamond" w:hAnsiTheme="minorHAnsi" w:cstheme="minorHAnsi"/>
          <w:b/>
          <w:spacing w:val="-95"/>
          <w:w w:val="99"/>
          <w:sz w:val="22"/>
          <w:szCs w:val="22"/>
          <w:highlight w:val="lightGray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1995</w:t>
      </w:r>
    </w:p>
    <w:p w14:paraId="071D6BB3" w14:textId="77777777" w:rsidR="005F6DFD" w:rsidRPr="00374A56" w:rsidRDefault="005F6DFD" w:rsidP="00374A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EB9626F" w14:textId="77777777" w:rsidR="005F6DFD" w:rsidRPr="00374A56" w:rsidRDefault="00374A56" w:rsidP="00374A56">
      <w:pPr>
        <w:ind w:left="120" w:right="832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FFICE</w:t>
      </w:r>
      <w:r w:rsidRPr="00374A5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GE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R</w:t>
      </w:r>
    </w:p>
    <w:p w14:paraId="7901FCD6" w14:textId="77777777" w:rsidR="005F6DFD" w:rsidRPr="00374A56" w:rsidRDefault="00374A56" w:rsidP="00374A56">
      <w:pPr>
        <w:ind w:left="120" w:right="8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sz w:val="22"/>
          <w:szCs w:val="22"/>
        </w:rPr>
        <w:t>Di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rec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st</w:t>
      </w:r>
      <w:r w:rsidRPr="00374A56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sz w:val="22"/>
          <w:szCs w:val="22"/>
        </w:rPr>
        <w:t>’s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20</w:t>
      </w:r>
      <w:r w:rsidRPr="00374A5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s,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 25%</w:t>
      </w:r>
      <w:r w:rsidRPr="00374A5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reve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ue</w:t>
      </w:r>
      <w:r w:rsidRPr="00374A56">
        <w:rPr>
          <w:rFonts w:asciiTheme="minorHAnsi" w:eastAsia="Garamond" w:hAnsiTheme="minorHAnsi" w:cstheme="minorHAnsi"/>
          <w:sz w:val="22"/>
          <w:szCs w:val="22"/>
        </w:rPr>
        <w:t>.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duc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-</w:t>
      </w:r>
      <w:r w:rsidRPr="00374A56">
        <w:rPr>
          <w:rFonts w:asciiTheme="minorHAnsi" w:eastAsia="Garamond" w:hAnsiTheme="minorHAnsi" w:cstheme="minorHAnsi"/>
          <w:sz w:val="22"/>
          <w:szCs w:val="22"/>
        </w:rPr>
        <w:t>site</w:t>
      </w:r>
      <w:r w:rsidRPr="00374A5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ll</w:t>
      </w:r>
      <w:r w:rsidRPr="00374A56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Off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ist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acr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z w:val="22"/>
          <w:szCs w:val="22"/>
        </w:rPr>
        <w:t>.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z w:val="22"/>
          <w:szCs w:val="22"/>
        </w:rPr>
        <w:t>.,</w:t>
      </w:r>
      <w:r w:rsidRPr="00374A56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wi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Di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rec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gi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duc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sz w:val="22"/>
          <w:szCs w:val="22"/>
        </w:rPr>
        <w:t>it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rd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pp</w:t>
      </w:r>
      <w:r w:rsidRPr="00374A56">
        <w:rPr>
          <w:rFonts w:asciiTheme="minorHAnsi" w:eastAsia="Garamond" w:hAnsiTheme="minorHAnsi" w:cstheme="minorHAnsi"/>
          <w:sz w:val="22"/>
          <w:szCs w:val="22"/>
        </w:rPr>
        <w:t>li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z w:val="22"/>
          <w:szCs w:val="22"/>
        </w:rPr>
        <w:t>,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fur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it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ure</w:t>
      </w:r>
      <w:r w:rsidRPr="00374A56">
        <w:rPr>
          <w:rFonts w:asciiTheme="minorHAnsi" w:eastAsia="Garamond" w:hAnsiTheme="minorHAnsi" w:cstheme="minorHAnsi"/>
          <w:sz w:val="22"/>
          <w:szCs w:val="22"/>
        </w:rPr>
        <w:t>,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74A56">
        <w:rPr>
          <w:rFonts w:asciiTheme="minorHAnsi" w:eastAsia="Garamond" w:hAnsiTheme="minorHAnsi" w:cstheme="minorHAnsi"/>
          <w:sz w:val="22"/>
          <w:szCs w:val="22"/>
        </w:rPr>
        <w:t>k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ls.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Over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fu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z w:val="22"/>
          <w:szCs w:val="22"/>
        </w:rPr>
        <w:t>ty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ll</w:t>
      </w:r>
      <w:r w:rsidRPr="00374A5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sz w:val="22"/>
          <w:szCs w:val="22"/>
        </w:rPr>
        <w:t>st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(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ph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74A56">
        <w:rPr>
          <w:rFonts w:asciiTheme="minorHAnsi" w:eastAsia="Garamond" w:hAnsiTheme="minorHAnsi" w:cstheme="minorHAnsi"/>
          <w:sz w:val="22"/>
          <w:szCs w:val="22"/>
        </w:rPr>
        <w:t>s,</w:t>
      </w:r>
      <w:r w:rsidRPr="00374A5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fa</w:t>
      </w:r>
      <w:r w:rsidRPr="00374A56">
        <w:rPr>
          <w:rFonts w:asciiTheme="minorHAnsi" w:eastAsia="Garamond" w:hAnsiTheme="minorHAnsi" w:cstheme="minorHAnsi"/>
          <w:sz w:val="22"/>
          <w:szCs w:val="22"/>
        </w:rPr>
        <w:t>x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s,</w:t>
      </w:r>
      <w:r w:rsidRPr="00374A5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s,</w:t>
      </w:r>
      <w:r w:rsidRPr="00374A5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.)</w:t>
      </w:r>
    </w:p>
    <w:p w14:paraId="5C4D86A4" w14:textId="77777777" w:rsidR="005F6DFD" w:rsidRPr="00374A56" w:rsidRDefault="00374A56" w:rsidP="00374A56">
      <w:pPr>
        <w:spacing w:before="60"/>
        <w:ind w:left="336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Microsoft Sans Serif" w:hAnsiTheme="minorHAnsi" w:cstheme="minorHAnsi"/>
          <w:w w:val="338"/>
          <w:position w:val="2"/>
          <w:sz w:val="22"/>
          <w:szCs w:val="22"/>
        </w:rPr>
        <w:t xml:space="preserve"> </w:t>
      </w:r>
      <w:r w:rsidRPr="00374A56">
        <w:rPr>
          <w:rFonts w:asciiTheme="minorHAnsi" w:eastAsia="Microsoft Sans Serif" w:hAnsiTheme="minorHAnsi" w:cstheme="minorHAnsi"/>
          <w:position w:val="2"/>
          <w:sz w:val="22"/>
          <w:szCs w:val="22"/>
        </w:rPr>
        <w:t xml:space="preserve">     </w:t>
      </w:r>
      <w:r w:rsidRPr="00374A56">
        <w:rPr>
          <w:rFonts w:asciiTheme="minorHAnsi" w:eastAsia="Microsoft Sans Serif" w:hAnsiTheme="minorHAnsi" w:cstheme="minorHAnsi"/>
          <w:spacing w:val="-13"/>
          <w:position w:val="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-au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374A56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(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374A5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3 ot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)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ew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Po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oce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du</w:t>
      </w:r>
      <w:r w:rsidRPr="00374A56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374A5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handb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ook</w:t>
      </w:r>
      <w:r w:rsidRPr="00374A56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 xml:space="preserve">for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ff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253326CF" w14:textId="77777777" w:rsidR="005F6DFD" w:rsidRPr="00374A56" w:rsidRDefault="00374A56" w:rsidP="00374A56">
      <w:pPr>
        <w:tabs>
          <w:tab w:val="left" w:pos="680"/>
        </w:tabs>
        <w:spacing w:before="53"/>
        <w:ind w:left="696" w:right="1072" w:hanging="360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Microsoft Sans Serif" w:hAnsiTheme="minorHAnsi" w:cstheme="minorHAnsi"/>
          <w:w w:val="338"/>
          <w:position w:val="2"/>
          <w:sz w:val="22"/>
          <w:szCs w:val="22"/>
        </w:rPr>
        <w:t xml:space="preserve"> </w:t>
      </w:r>
      <w:r w:rsidRPr="00374A56">
        <w:rPr>
          <w:rFonts w:asciiTheme="minorHAnsi" w:eastAsia="Microsoft Sans Serif" w:hAnsiTheme="minorHAnsi" w:cstheme="minorHAnsi"/>
          <w:position w:val="2"/>
          <w:sz w:val="22"/>
          <w:szCs w:val="22"/>
        </w:rPr>
        <w:tab/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Ensur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adh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3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-w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eek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374A5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for m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aj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rans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374A5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ted</w:t>
      </w:r>
      <w:r w:rsidRPr="00374A5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pa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bus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ll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ns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li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in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z w:val="22"/>
          <w:szCs w:val="22"/>
        </w:rPr>
        <w:t>x,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xi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,</w:t>
      </w:r>
      <w:r w:rsidRPr="00374A5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evada</w:t>
      </w:r>
      <w:r w:rsidRPr="00374A56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66495E3" w14:textId="77777777" w:rsidR="005F6DFD" w:rsidRPr="00374A56" w:rsidRDefault="00374A56" w:rsidP="00374A56">
      <w:pPr>
        <w:tabs>
          <w:tab w:val="left" w:pos="680"/>
        </w:tabs>
        <w:spacing w:before="68"/>
        <w:ind w:left="696" w:right="273" w:hanging="360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Microsoft Sans Serif" w:hAnsiTheme="minorHAnsi" w:cstheme="minorHAnsi"/>
          <w:w w:val="338"/>
          <w:position w:val="2"/>
          <w:sz w:val="22"/>
          <w:szCs w:val="22"/>
        </w:rPr>
        <w:t xml:space="preserve"> </w:t>
      </w:r>
      <w:r w:rsidRPr="00374A56">
        <w:rPr>
          <w:rFonts w:asciiTheme="minorHAnsi" w:eastAsia="Microsoft Sans Serif" w:hAnsiTheme="minorHAnsi" w:cstheme="minorHAnsi"/>
          <w:position w:val="2"/>
          <w:sz w:val="22"/>
          <w:szCs w:val="22"/>
        </w:rPr>
        <w:tab/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Earn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omot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(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ter</w:t>
      </w:r>
      <w:r w:rsidRPr="00374A5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jus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4 mo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374A5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com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)</w:t>
      </w:r>
      <w:r w:rsidRPr="00374A5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74A5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ad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374A56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374A56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du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z w:val="22"/>
          <w:szCs w:val="22"/>
        </w:rPr>
        <w:t>tst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l,</w:t>
      </w:r>
      <w:r w:rsidRPr="00374A56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erv</w:t>
      </w:r>
      <w:r w:rsidRPr="00374A56">
        <w:rPr>
          <w:rFonts w:asciiTheme="minorHAnsi" w:eastAsia="Garamond" w:hAnsiTheme="minorHAnsi" w:cstheme="minorHAnsi"/>
          <w:sz w:val="22"/>
          <w:szCs w:val="22"/>
        </w:rPr>
        <w:t>is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ry</w:t>
      </w:r>
      <w:r w:rsidRPr="00374A56">
        <w:rPr>
          <w:rFonts w:asciiTheme="minorHAnsi" w:eastAsia="Garamond" w:hAnsiTheme="minorHAnsi" w:cstheme="minorHAnsi"/>
          <w:sz w:val="22"/>
          <w:szCs w:val="22"/>
        </w:rPr>
        <w:t>,</w:t>
      </w:r>
      <w:r w:rsidRPr="00374A5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ob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m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-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374A56">
        <w:rPr>
          <w:rFonts w:asciiTheme="minorHAnsi" w:eastAsia="Garamond" w:hAnsiTheme="minorHAnsi" w:cstheme="minorHAnsi"/>
          <w:sz w:val="22"/>
          <w:szCs w:val="22"/>
        </w:rPr>
        <w:t>ills.</w:t>
      </w:r>
    </w:p>
    <w:p w14:paraId="4BD6F244" w14:textId="77777777" w:rsidR="005F6DFD" w:rsidRPr="00374A56" w:rsidRDefault="005F6DFD" w:rsidP="00374A56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018FB84" w14:textId="77777777" w:rsidR="005F6DFD" w:rsidRPr="00374A56" w:rsidRDefault="00374A56" w:rsidP="00374A56">
      <w:pPr>
        <w:ind w:left="120" w:right="8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RE</w:t>
      </w:r>
      <w:r w:rsidRPr="00374A56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374A56">
        <w:rPr>
          <w:rFonts w:asciiTheme="minorHAnsi" w:eastAsia="Garamond" w:hAnsiTheme="minorHAnsi" w:cstheme="minorHAnsi"/>
          <w:b/>
          <w:spacing w:val="1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Prev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ec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lth</w:t>
      </w:r>
      <w:r w:rsidRPr="00374A56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74A56">
        <w:rPr>
          <w:rFonts w:asciiTheme="minorHAnsi" w:eastAsia="Garamond" w:hAnsiTheme="minorHAnsi" w:cstheme="minorHAnsi"/>
          <w:sz w:val="22"/>
          <w:szCs w:val="22"/>
        </w:rPr>
        <w:t>’s</w:t>
      </w:r>
      <w:r w:rsidRPr="00374A56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-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Sur</w:t>
      </w:r>
      <w:r w:rsidRPr="00374A56">
        <w:rPr>
          <w:rFonts w:asciiTheme="minorHAnsi" w:eastAsia="Garamond" w:hAnsiTheme="minorHAnsi" w:cstheme="minorHAnsi"/>
          <w:sz w:val="22"/>
          <w:szCs w:val="22"/>
        </w:rPr>
        <w:t>g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74A56">
        <w:rPr>
          <w:rFonts w:asciiTheme="minorHAnsi" w:eastAsia="Garamond" w:hAnsiTheme="minorHAnsi" w:cstheme="minorHAnsi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74A56">
        <w:rPr>
          <w:rFonts w:asciiTheme="minorHAnsi" w:eastAsia="Garamond" w:hAnsiTheme="minorHAnsi" w:cstheme="minorHAnsi"/>
          <w:sz w:val="22"/>
          <w:szCs w:val="22"/>
        </w:rPr>
        <w:t>tm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Ex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ec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374A56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ec</w:t>
      </w:r>
      <w:r w:rsidRPr="00374A56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et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ar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y</w:t>
      </w:r>
    </w:p>
    <w:p w14:paraId="29759E24" w14:textId="77777777" w:rsidR="005F6DFD" w:rsidRPr="00374A56" w:rsidRDefault="00374A56" w:rsidP="00374A56">
      <w:pPr>
        <w:ind w:left="120" w:right="749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ar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ld</w:t>
      </w:r>
      <w:r w:rsidRPr="00374A5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374A5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mi</w:t>
      </w:r>
      <w:r w:rsidRPr="00374A5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74A56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&amp;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position w:val="1"/>
          <w:sz w:val="22"/>
          <w:szCs w:val="22"/>
        </w:rPr>
        <w:t>s.</w:t>
      </w:r>
    </w:p>
    <w:p w14:paraId="2040A4D8" w14:textId="77777777" w:rsidR="005F6DFD" w:rsidRPr="00374A56" w:rsidRDefault="005F6DFD" w:rsidP="00374A5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B00BD2C" w14:textId="77777777" w:rsidR="005F6DFD" w:rsidRPr="00374A56" w:rsidRDefault="00374A56" w:rsidP="00374A56">
      <w:pPr>
        <w:ind w:left="120" w:right="732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hAnsiTheme="minorHAnsi" w:cstheme="minorHAnsi"/>
          <w:sz w:val="22"/>
          <w:szCs w:val="22"/>
        </w:rPr>
        <w:pict w14:anchorId="3F928CC3">
          <v:group id="_x0000_s1026" style="position:absolute;left:0;text-align:left;margin-left:51pt;margin-top:14.35pt;width:510pt;height:4.55pt;z-index:-251658240;mso-position-horizontal-relative:page" coordorigin="1020,287" coordsize="10200,91">
            <v:shape id="_x0000_s1028" style="position:absolute;left:1051;top:370;width:10138;height:0" coordorigin="1051,370" coordsize="10138,0" path="m1051,370r10138,e" filled="f" strokecolor="#7f7f7f" strokeweight=".82pt">
              <v:path arrowok="t"/>
            </v:shape>
            <v:shape id="_x0000_s1027" style="position:absolute;left:1051;top:318;width:10138;height:0" coordorigin="1051,318" coordsize="10138,0" path="m1051,318r10138,e" filled="f" strokecolor="#7f7f7f" strokeweight="3.1pt">
              <v:path arrowok="t"/>
            </v:shape>
            <w10:wrap anchorx="page"/>
          </v:group>
        </w:pic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CA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374A56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RE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b/>
          <w:sz w:val="22"/>
          <w:szCs w:val="22"/>
        </w:rPr>
        <w:t>L</w:t>
      </w:r>
    </w:p>
    <w:p w14:paraId="16661E7F" w14:textId="77777777" w:rsidR="005F6DFD" w:rsidRPr="00374A56" w:rsidRDefault="005F6DFD" w:rsidP="00374A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6ACBBFC" w14:textId="77777777" w:rsidR="005F6DFD" w:rsidRPr="00374A56" w:rsidRDefault="00374A56" w:rsidP="00374A56">
      <w:pPr>
        <w:spacing w:before="40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z w:val="22"/>
          <w:szCs w:val="22"/>
        </w:rPr>
        <w:t>x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ecu</w:t>
      </w:r>
      <w:r w:rsidRPr="00374A56">
        <w:rPr>
          <w:rFonts w:asciiTheme="minorHAnsi" w:eastAsia="Garamond" w:hAnsiTheme="minorHAnsi" w:cstheme="minorHAnsi"/>
          <w:sz w:val="22"/>
          <w:szCs w:val="22"/>
        </w:rPr>
        <w:t>ti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74A56">
        <w:rPr>
          <w:rFonts w:asciiTheme="minorHAnsi" w:eastAsia="Garamond" w:hAnsiTheme="minorHAnsi" w:cstheme="minorHAnsi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Secre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74A56">
        <w:rPr>
          <w:rFonts w:asciiTheme="minorHAnsi" w:eastAsia="Garamond" w:hAnsiTheme="minorHAnsi" w:cstheme="minorHAnsi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l</w:t>
      </w:r>
      <w:r w:rsidRPr="00374A5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hoo</w:t>
      </w:r>
      <w:r w:rsidRPr="00374A56">
        <w:rPr>
          <w:rFonts w:asciiTheme="minorHAnsi" w:eastAsia="Garamond" w:hAnsiTheme="minorHAnsi" w:cstheme="minorHAnsi"/>
          <w:sz w:val="22"/>
          <w:szCs w:val="22"/>
        </w:rPr>
        <w:t>l,</w:t>
      </w:r>
      <w:r w:rsidRPr="00374A5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ho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z w:val="22"/>
          <w:szCs w:val="22"/>
        </w:rPr>
        <w:t>x,</w:t>
      </w:r>
      <w:r w:rsidRPr="00374A5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a</w:t>
      </w:r>
    </w:p>
    <w:p w14:paraId="0BB4A830" w14:textId="77777777" w:rsidR="005F6DFD" w:rsidRPr="00374A56" w:rsidRDefault="005F6DFD" w:rsidP="00374A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CA4F3A9" w14:textId="77777777" w:rsidR="005F6DFD" w:rsidRPr="00374A56" w:rsidRDefault="00374A56" w:rsidP="00374A56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74A56">
        <w:rPr>
          <w:rFonts w:asciiTheme="minorHAnsi" w:eastAsia="Garamond" w:hAnsiTheme="minorHAnsi" w:cstheme="minorHAnsi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74A56">
        <w:rPr>
          <w:rFonts w:asciiTheme="minorHAnsi" w:eastAsia="Garamond" w:hAnsiTheme="minorHAnsi" w:cstheme="minorHAnsi"/>
          <w:sz w:val="22"/>
          <w:szCs w:val="22"/>
        </w:rPr>
        <w:t>y</w:t>
      </w:r>
      <w:r w:rsidRPr="00374A5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Pu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74A56">
        <w:rPr>
          <w:rFonts w:asciiTheme="minorHAnsi" w:eastAsia="Garamond" w:hAnsiTheme="minorHAnsi" w:cstheme="minorHAnsi"/>
          <w:sz w:val="22"/>
          <w:szCs w:val="22"/>
        </w:rPr>
        <w:t>li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74A56">
        <w:rPr>
          <w:rFonts w:asciiTheme="minorHAnsi" w:eastAsia="Garamond" w:hAnsiTheme="minorHAnsi" w:cstheme="minorHAnsi"/>
          <w:sz w:val="22"/>
          <w:szCs w:val="22"/>
        </w:rPr>
        <w:t>,</w:t>
      </w:r>
      <w:r w:rsidRPr="00374A5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74A56">
        <w:rPr>
          <w:rFonts w:asciiTheme="minorHAnsi" w:eastAsia="Garamond" w:hAnsiTheme="minorHAnsi" w:cstheme="minorHAnsi"/>
          <w:sz w:val="22"/>
          <w:szCs w:val="22"/>
        </w:rPr>
        <w:t>t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z w:val="22"/>
          <w:szCs w:val="22"/>
        </w:rPr>
        <w:t>te</w:t>
      </w:r>
      <w:r w:rsidRPr="00374A5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z w:val="22"/>
          <w:szCs w:val="22"/>
        </w:rPr>
        <w:t>f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74A56">
        <w:rPr>
          <w:rFonts w:asciiTheme="minorHAnsi" w:eastAsia="Garamond" w:hAnsiTheme="minorHAnsi" w:cstheme="minorHAnsi"/>
          <w:sz w:val="22"/>
          <w:szCs w:val="22"/>
        </w:rPr>
        <w:t>A</w:t>
      </w:r>
      <w:r w:rsidRPr="00374A5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374A56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74A5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74A56">
        <w:rPr>
          <w:rFonts w:asciiTheme="minorHAnsi" w:eastAsia="Garamond" w:hAnsiTheme="minorHAnsi" w:cstheme="minorHAnsi"/>
          <w:sz w:val="22"/>
          <w:szCs w:val="22"/>
        </w:rPr>
        <w:t>a</w:t>
      </w:r>
    </w:p>
    <w:sectPr w:rsidR="005F6DFD" w:rsidRPr="00374A56">
      <w:pgSz w:w="12240" w:h="15840"/>
      <w:pgMar w:top="1040" w:right="9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2668A"/>
    <w:multiLevelType w:val="multilevel"/>
    <w:tmpl w:val="153018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DFD"/>
    <w:rsid w:val="00374A56"/>
    <w:rsid w:val="005F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51796F2"/>
  <w15:docId w15:val="{ED595B21-221F-43B3-8D3B-D8C1454D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74A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4A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reatresumesfast.com" TargetMode="External"/><Relationship Id="rId5" Type="http://schemas.openxmlformats.org/officeDocument/2006/relationships/hyperlink" Target="mailto:suraj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951</Words>
  <Characters>5421</Characters>
  <Application>Microsoft Office Word</Application>
  <DocSecurity>0</DocSecurity>
  <Lines>45</Lines>
  <Paragraphs>12</Paragraphs>
  <ScaleCrop>false</ScaleCrop>
  <Company/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2021-07-07T13:20:00Z</dcterms:created>
  <dcterms:modified xsi:type="dcterms:W3CDTF">2021-07-07T13:27:00Z</dcterms:modified>
</cp:coreProperties>
</file>